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E1B95" w14:textId="7CA3E2F4" w:rsidR="00C002F0" w:rsidRPr="00C002F0" w:rsidRDefault="00C002F0">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4A3F7591"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0" w:name="_Toc151713815"/>
            <w:bookmarkStart w:id="1" w:name="_Toc155855834"/>
            <w:r>
              <w:rPr>
                <w:rFonts w:ascii="Times New Roman" w:hAnsi="Times New Roman" w:cs="Times New Roman"/>
                <w:sz w:val="22"/>
              </w:rPr>
              <w:t>X. PONUDBENA DOKUMENTACIJA</w:t>
            </w:r>
            <w:bookmarkEnd w:id="0"/>
            <w:bookmarkEnd w:id="1"/>
          </w:p>
        </w:tc>
      </w:tr>
    </w:tbl>
    <w:p w14:paraId="1BB6F71B" w14:textId="77777777" w:rsidR="006C6DCA" w:rsidRPr="006C6DCA" w:rsidRDefault="006C6DCA" w:rsidP="006C6DCA">
      <w:pPr>
        <w:tabs>
          <w:tab w:val="num" w:pos="1380"/>
        </w:tabs>
        <w:jc w:val="both"/>
        <w:rPr>
          <w:i w:val="0"/>
          <w:sz w:val="22"/>
          <w:szCs w:val="22"/>
        </w:rPr>
      </w:pPr>
    </w:p>
    <w:p w14:paraId="355E130B" w14:textId="750D5659" w:rsidR="00C002F0" w:rsidRDefault="00C002F0" w:rsidP="0050783A">
      <w:pPr>
        <w:pStyle w:val="Glava"/>
        <w:tabs>
          <w:tab w:val="clear" w:pos="9072"/>
          <w:tab w:val="left" w:pos="708"/>
        </w:tabs>
        <w:jc w:val="both"/>
        <w:rPr>
          <w:i w:val="0"/>
          <w:sz w:val="22"/>
          <w:szCs w:val="22"/>
        </w:rPr>
      </w:pPr>
    </w:p>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3707C721" w:rsidR="00035B2B" w:rsidRDefault="00035B2B" w:rsidP="0050783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 xml:space="preserve">v </w:t>
            </w:r>
            <w:r w:rsidR="009911AF">
              <w:rPr>
                <w:b/>
                <w:i w:val="0"/>
                <w:sz w:val="22"/>
                <w:szCs w:val="22"/>
              </w:rPr>
              <w:t xml:space="preserve">Vrtcu dr. Franceta Prešerna </w:t>
            </w:r>
            <w:r w:rsidR="00730519">
              <w:rPr>
                <w:b/>
                <w:i w:val="0"/>
                <w:sz w:val="22"/>
                <w:szCs w:val="22"/>
              </w:rPr>
              <w:t xml:space="preserve">za obdobje </w:t>
            </w:r>
            <w:r w:rsidR="00FA450C" w:rsidRPr="009911AF">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0DAFAEEB" w14:textId="121912C0" w:rsidR="00962834" w:rsidRP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27D61349" w14:textId="77777777" w:rsidR="00962834" w:rsidRPr="00962834" w:rsidRDefault="00962834" w:rsidP="0050783A">
      <w:pPr>
        <w:pStyle w:val="Glava"/>
        <w:tabs>
          <w:tab w:val="clear" w:pos="9072"/>
          <w:tab w:val="left" w:pos="708"/>
        </w:tabs>
        <w:jc w:val="both"/>
        <w:rPr>
          <w:i w:val="0"/>
          <w:sz w:val="22"/>
          <w:szCs w:val="22"/>
        </w:rPr>
      </w:pPr>
    </w:p>
    <w:p w14:paraId="5AAEADE9"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V primeru, da bo ponudnik sodeloval s podizvajalcem, ESPD obrazec priloži tudi podizvajalec.</w:t>
      </w:r>
    </w:p>
    <w:p w14:paraId="7A52AE0A" w14:textId="77777777" w:rsidR="00035B2B" w:rsidRPr="00962834" w:rsidRDefault="00962834" w:rsidP="0050783A">
      <w:pPr>
        <w:pStyle w:val="Glava"/>
        <w:tabs>
          <w:tab w:val="clear" w:pos="9072"/>
          <w:tab w:val="left" w:pos="708"/>
        </w:tabs>
        <w:jc w:val="both"/>
        <w:rPr>
          <w:i w:val="0"/>
          <w:sz w:val="22"/>
          <w:szCs w:val="22"/>
        </w:rPr>
      </w:pPr>
      <w:r w:rsidRPr="00962834">
        <w:rPr>
          <w:i w:val="0"/>
          <w:sz w:val="22"/>
          <w:szCs w:val="22"/>
        </w:rPr>
        <w:t>V primeru skupne ponudbe, ESPD obrazec priloži tudi vsak partner v skupni ponudbi.</w:t>
      </w:r>
    </w:p>
    <w:p w14:paraId="218BD33B" w14:textId="77777777" w:rsidR="00F065ED" w:rsidRDefault="00F065ED" w:rsidP="0050783A">
      <w:pPr>
        <w:pStyle w:val="Glava"/>
        <w:tabs>
          <w:tab w:val="clear" w:pos="9072"/>
          <w:tab w:val="left" w:pos="708"/>
        </w:tabs>
        <w:rPr>
          <w:b/>
          <w:i w:val="0"/>
          <w:sz w:val="22"/>
          <w:szCs w:val="22"/>
        </w:rPr>
      </w:pPr>
    </w:p>
    <w:p w14:paraId="50EBB323" w14:textId="0709E466"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D442924" w14:textId="77777777" w:rsidR="00035B2B" w:rsidRDefault="00035B2B" w:rsidP="0050783A">
      <w:pPr>
        <w:pStyle w:val="Glava"/>
        <w:tabs>
          <w:tab w:val="clear" w:pos="9072"/>
          <w:tab w:val="left" w:pos="708"/>
        </w:tabs>
        <w:rPr>
          <w:b/>
          <w:i w:val="0"/>
          <w:sz w:val="22"/>
          <w:szCs w:val="22"/>
        </w:rPr>
      </w:pPr>
    </w:p>
    <w:p w14:paraId="3AEB4BB4" w14:textId="4DFF9B20" w:rsidR="00035B2B" w:rsidRDefault="00035B2B" w:rsidP="0050783A">
      <w:pPr>
        <w:pStyle w:val="Glava"/>
        <w:tabs>
          <w:tab w:val="clear" w:pos="9072"/>
          <w:tab w:val="left" w:pos="708"/>
        </w:tabs>
        <w:rPr>
          <w:b/>
          <w:i w:val="0"/>
          <w:sz w:val="22"/>
          <w:szCs w:val="22"/>
        </w:rPr>
      </w:pPr>
    </w:p>
    <w:p w14:paraId="176733C4" w14:textId="6D39A49E" w:rsidR="00C002F0" w:rsidRDefault="00C002F0">
      <w:pPr>
        <w:rPr>
          <w:b/>
          <w:i w:val="0"/>
          <w:sz w:val="22"/>
          <w:szCs w:val="22"/>
        </w:rPr>
      </w:pPr>
      <w:r>
        <w:rPr>
          <w:b/>
          <w:i w:val="0"/>
          <w:sz w:val="22"/>
          <w:szCs w:val="22"/>
        </w:rPr>
        <w:br w:type="page"/>
      </w:r>
    </w:p>
    <w:p w14:paraId="45801F62"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A0FA545" w14:textId="77777777" w:rsidR="00C158A7" w:rsidRDefault="00C158A7" w:rsidP="0050783A">
      <w:pPr>
        <w:pStyle w:val="Glava"/>
        <w:tabs>
          <w:tab w:val="clear" w:pos="9072"/>
          <w:tab w:val="left" w:pos="708"/>
        </w:tabs>
        <w:jc w:val="both"/>
        <w:rPr>
          <w:i w:val="0"/>
          <w:color w:val="000000" w:themeColor="text1"/>
          <w:sz w:val="22"/>
          <w:szCs w:val="22"/>
        </w:rPr>
      </w:pPr>
    </w:p>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445A595F"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59237D55"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18C0E54" w14:textId="001A4FCD"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 xml:space="preserve">Izvajanje storitev okolju prijaznega čiščenja v </w:t>
      </w:r>
      <w:r w:rsidR="0075384A">
        <w:rPr>
          <w:b/>
          <w:i w:val="0"/>
          <w:color w:val="000000" w:themeColor="text1"/>
          <w:sz w:val="22"/>
          <w:szCs w:val="22"/>
        </w:rPr>
        <w:t>Vrtcu dr. Franceta Prešerna</w:t>
      </w:r>
      <w:r w:rsidR="00880C41">
        <w:rPr>
          <w:b/>
          <w:i w:val="0"/>
          <w:color w:val="000000" w:themeColor="text1"/>
          <w:sz w:val="22"/>
          <w:szCs w:val="22"/>
        </w:rPr>
        <w:t xml:space="preserve"> </w:t>
      </w:r>
      <w:r w:rsidR="00730519" w:rsidRPr="0048509B">
        <w:rPr>
          <w:b/>
          <w:i w:val="0"/>
          <w:color w:val="000000" w:themeColor="text1"/>
          <w:sz w:val="22"/>
          <w:szCs w:val="22"/>
        </w:rPr>
        <w:t xml:space="preserve">za obdobje </w:t>
      </w:r>
      <w:r w:rsidR="007874BA" w:rsidRPr="0075384A">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0A75D507"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A4325F"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5C2D613E"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75384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rednega čiščenja z DDV za </w:t>
            </w:r>
            <w:r w:rsidR="007874BA" w:rsidRPr="0075384A">
              <w:rPr>
                <w:b/>
                <w:bCs/>
                <w:i w:val="0"/>
                <w:color w:val="000000"/>
                <w:sz w:val="18"/>
                <w:szCs w:val="18"/>
              </w:rPr>
              <w:t>36</w:t>
            </w:r>
            <w:r w:rsidRPr="006E3241">
              <w:rPr>
                <w:b/>
                <w:bCs/>
                <w:i w:val="0"/>
                <w:color w:val="000000"/>
                <w:sz w:val="18"/>
                <w:szCs w:val="18"/>
              </w:rPr>
              <w:t xml:space="preserve"> 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2=(1*0,22)+1</w:t>
            </w:r>
          </w:p>
        </w:tc>
      </w:tr>
      <w:tr w:rsidR="00F7642F" w:rsidRPr="006E3241"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6E3241" w:rsidRDefault="00F7642F" w:rsidP="0050783A">
            <w:pPr>
              <w:jc w:val="center"/>
              <w:rPr>
                <w:b/>
                <w:i w:val="0"/>
                <w:color w:val="000000"/>
                <w:sz w:val="22"/>
                <w:szCs w:val="22"/>
              </w:rPr>
            </w:pPr>
          </w:p>
        </w:tc>
      </w:tr>
      <w:tr w:rsidR="00F7642F" w:rsidRPr="006E3241"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B0143C"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280515A5"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w:t>
            </w:r>
            <w:r w:rsidRPr="0075384A">
              <w:rPr>
                <w:b/>
                <w:bCs/>
                <w:i w:val="0"/>
                <w:color w:val="000000" w:themeColor="text1"/>
                <w:sz w:val="18"/>
                <w:szCs w:val="18"/>
              </w:rPr>
              <w:t xml:space="preserve">za </w:t>
            </w:r>
            <w:r w:rsidR="007874BA" w:rsidRPr="0075384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75384A">
              <w:rPr>
                <w:b/>
                <w:bCs/>
                <w:i w:val="0"/>
                <w:color w:val="000000"/>
                <w:sz w:val="18"/>
                <w:szCs w:val="18"/>
              </w:rPr>
              <w:t>36</w:t>
            </w:r>
            <w:r w:rsidR="00A344A3" w:rsidRPr="0075384A">
              <w:rPr>
                <w:b/>
                <w:bCs/>
                <w:i w:val="0"/>
                <w:color w:val="000000"/>
                <w:sz w:val="18"/>
                <w:szCs w:val="18"/>
              </w:rPr>
              <w:t xml:space="preserve"> </w:t>
            </w:r>
            <w:r w:rsidRPr="0075384A">
              <w:rPr>
                <w:b/>
                <w:bCs/>
                <w:i w:val="0"/>
                <w:color w:val="000000"/>
                <w:sz w:val="18"/>
                <w:szCs w:val="18"/>
              </w:rPr>
              <w:t>mes</w:t>
            </w:r>
            <w:r w:rsidRPr="006E3241">
              <w:rPr>
                <w:b/>
                <w:bCs/>
                <w:i w:val="0"/>
                <w:color w:val="000000"/>
                <w:sz w:val="18"/>
                <w:szCs w:val="18"/>
              </w:rPr>
              <w:t xml:space="preserve">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6E3241" w:rsidRDefault="00F7642F" w:rsidP="0050783A">
            <w:pPr>
              <w:jc w:val="center"/>
              <w:rPr>
                <w:b/>
                <w:i w:val="0"/>
                <w:color w:val="000000"/>
                <w:sz w:val="22"/>
                <w:szCs w:val="22"/>
              </w:rPr>
            </w:pPr>
          </w:p>
        </w:tc>
      </w:tr>
      <w:tr w:rsidR="00F7642F" w:rsidRPr="006E3241"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31ED2" w14:textId="77777777" w:rsidR="00F7642F" w:rsidRPr="006E3241" w:rsidRDefault="00F7642F" w:rsidP="0050783A">
            <w:pPr>
              <w:jc w:val="center"/>
              <w:rPr>
                <w:i w:val="0"/>
                <w:color w:val="000000"/>
                <w:sz w:val="18"/>
                <w:szCs w:val="18"/>
              </w:rPr>
            </w:pPr>
            <w:r w:rsidRPr="006E3241">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7822E50" w14:textId="20D23FCC"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dodatnega čiščenja brez DDV za </w:t>
            </w:r>
            <w:r w:rsidR="00201389">
              <w:rPr>
                <w:b/>
                <w:bCs/>
                <w:i w:val="0"/>
                <w:color w:val="000000" w:themeColor="text1"/>
                <w:sz w:val="18"/>
                <w:szCs w:val="18"/>
              </w:rPr>
              <w:t>2</w:t>
            </w:r>
            <w:r w:rsidR="00094B7E">
              <w:rPr>
                <w:b/>
                <w:bCs/>
                <w:i w:val="0"/>
                <w:color w:val="000000" w:themeColor="text1"/>
                <w:sz w:val="18"/>
                <w:szCs w:val="18"/>
              </w:rPr>
              <w:t>0</w:t>
            </w:r>
            <w:r w:rsidR="00E205A0">
              <w:rPr>
                <w:b/>
                <w:bCs/>
                <w:i w:val="0"/>
                <w:color w:val="000000" w:themeColor="text1"/>
                <w:sz w:val="18"/>
                <w:szCs w:val="18"/>
              </w:rPr>
              <w:t xml:space="preserve"> </w:t>
            </w:r>
            <w:r w:rsidRPr="006E3241">
              <w:rPr>
                <w:b/>
                <w:bCs/>
                <w:i w:val="0"/>
                <w:color w:val="000000" w:themeColor="text1"/>
                <w:sz w:val="18"/>
                <w:szCs w:val="18"/>
              </w:rPr>
              <w:t xml:space="preserve">UR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48378C9A" w14:textId="64C9B300"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201389">
              <w:rPr>
                <w:b/>
                <w:bCs/>
                <w:i w:val="0"/>
                <w:color w:val="000000"/>
                <w:sz w:val="18"/>
                <w:szCs w:val="18"/>
              </w:rPr>
              <w:t>2</w:t>
            </w:r>
            <w:r w:rsidR="00094B7E">
              <w:rPr>
                <w:b/>
                <w:bCs/>
                <w:i w:val="0"/>
                <w:color w:val="000000"/>
                <w:sz w:val="18"/>
                <w:szCs w:val="18"/>
              </w:rPr>
              <w:t>0</w:t>
            </w:r>
            <w:r w:rsidR="00DA6BAF" w:rsidRPr="006E3241">
              <w:rPr>
                <w:b/>
                <w:bCs/>
                <w:i w:val="0"/>
                <w:color w:val="000000"/>
                <w:sz w:val="18"/>
                <w:szCs w:val="18"/>
              </w:rPr>
              <w:t xml:space="preserve"> </w:t>
            </w:r>
            <w:r w:rsidRPr="006E3241">
              <w:rPr>
                <w:b/>
                <w:bCs/>
                <w:i w:val="0"/>
                <w:color w:val="000000"/>
                <w:sz w:val="18"/>
                <w:szCs w:val="18"/>
              </w:rPr>
              <w:t>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6E3241" w:rsidRDefault="00F7642F" w:rsidP="0050783A">
            <w:pPr>
              <w:jc w:val="center"/>
              <w:rPr>
                <w:b/>
                <w:i w:val="0"/>
                <w:color w:val="000000"/>
                <w:sz w:val="22"/>
                <w:szCs w:val="22"/>
              </w:rPr>
            </w:pPr>
          </w:p>
        </w:tc>
      </w:tr>
      <w:tr w:rsidR="00F7642F" w:rsidRPr="006E3241"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75384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 xml:space="preserve">VREDNOST ZA </w:t>
            </w:r>
            <w:r w:rsidR="007874BA" w:rsidRPr="0075384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7A32F22C" w14:textId="77777777" w:rsidR="00B7353B" w:rsidRDefault="00B7353B" w:rsidP="0050783A">
      <w:pPr>
        <w:rPr>
          <w:i w:val="0"/>
          <w:color w:val="000000"/>
          <w:sz w:val="22"/>
          <w:szCs w:val="22"/>
        </w:rPr>
      </w:pP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0A9767FD" w14:textId="77777777" w:rsidR="008C5596" w:rsidRDefault="008C5596" w:rsidP="0050783A">
      <w:pPr>
        <w:jc w:val="both"/>
        <w:rPr>
          <w:i w:val="0"/>
          <w:color w:val="000000" w:themeColor="text1"/>
          <w:sz w:val="22"/>
          <w:szCs w:val="22"/>
        </w:rPr>
      </w:pPr>
    </w:p>
    <w:p w14:paraId="4FBCE34A" w14:textId="77777777" w:rsidR="00B7353B" w:rsidRDefault="00B7353B" w:rsidP="0050783A">
      <w:pPr>
        <w:jc w:val="both"/>
        <w:rPr>
          <w:i w:val="0"/>
          <w:color w:val="000000" w:themeColor="text1"/>
          <w:sz w:val="22"/>
          <w:szCs w:val="22"/>
        </w:rPr>
      </w:pPr>
    </w:p>
    <w:p w14:paraId="6C013CF5" w14:textId="77777777" w:rsidR="00B7353B" w:rsidRDefault="00B7353B" w:rsidP="0050783A">
      <w:pPr>
        <w:jc w:val="both"/>
        <w:rPr>
          <w:i w:val="0"/>
          <w:color w:val="000000" w:themeColor="text1"/>
          <w:sz w:val="22"/>
          <w:szCs w:val="22"/>
        </w:rPr>
      </w:pPr>
    </w:p>
    <w:p w14:paraId="5641F14B" w14:textId="7109DD3C" w:rsidR="00B7353B" w:rsidRDefault="00B7353B" w:rsidP="0050783A">
      <w:pPr>
        <w:jc w:val="both"/>
        <w:rPr>
          <w:i w:val="0"/>
          <w:color w:val="000000" w:themeColor="text1"/>
          <w:sz w:val="22"/>
          <w:szCs w:val="22"/>
        </w:rPr>
      </w:pPr>
    </w:p>
    <w:p w14:paraId="4251D1D1" w14:textId="77777777" w:rsidR="00B7353B" w:rsidRDefault="00B7353B" w:rsidP="0050783A">
      <w:pPr>
        <w:jc w:val="both"/>
        <w:rPr>
          <w:i w:val="0"/>
          <w:color w:val="000000" w:themeColor="text1"/>
          <w:sz w:val="22"/>
          <w:szCs w:val="22"/>
        </w:rPr>
      </w:pPr>
    </w:p>
    <w:p w14:paraId="6D7D10A0" w14:textId="1794CB8E"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1F3C168" w14:textId="77777777" w:rsidR="00B64492" w:rsidRDefault="00B64492" w:rsidP="0050783A">
      <w:pPr>
        <w:jc w:val="both"/>
        <w:rPr>
          <w:i w:val="0"/>
          <w:color w:val="000000" w:themeColor="text1"/>
          <w:sz w:val="22"/>
          <w:szCs w:val="22"/>
        </w:rPr>
      </w:pPr>
    </w:p>
    <w:p w14:paraId="2F4FB994" w14:textId="77777777" w:rsidR="00FB2D5B" w:rsidRDefault="00FB2D5B" w:rsidP="0050783A">
      <w:pPr>
        <w:jc w:val="both"/>
        <w:rPr>
          <w:i w:val="0"/>
          <w:color w:val="000000" w:themeColor="text1"/>
          <w:sz w:val="22"/>
          <w:szCs w:val="22"/>
        </w:rPr>
      </w:pPr>
    </w:p>
    <w:p w14:paraId="208F33EA" w14:textId="77777777" w:rsidR="00FB2D5B" w:rsidRDefault="00FB2D5B" w:rsidP="0050783A">
      <w:pPr>
        <w:jc w:val="both"/>
        <w:rPr>
          <w:i w:val="0"/>
          <w:color w:val="000000" w:themeColor="text1"/>
          <w:sz w:val="22"/>
          <w:szCs w:val="22"/>
        </w:rPr>
      </w:pPr>
    </w:p>
    <w:p w14:paraId="30C766FC" w14:textId="77777777" w:rsidR="00DD5977" w:rsidRDefault="00DD5977" w:rsidP="0050783A">
      <w:pPr>
        <w:jc w:val="both"/>
        <w:rPr>
          <w:i w:val="0"/>
          <w:color w:val="000000" w:themeColor="text1"/>
          <w:sz w:val="22"/>
          <w:szCs w:val="22"/>
        </w:rPr>
      </w:pPr>
    </w:p>
    <w:p w14:paraId="6CC69641" w14:textId="77777777" w:rsidR="00FB2D5B" w:rsidRDefault="00FB2D5B"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762DD176" w14:textId="77777777" w:rsidR="004A577A" w:rsidRDefault="004A577A" w:rsidP="0050783A">
      <w:pPr>
        <w:pStyle w:val="Odstavekseznama"/>
        <w:ind w:left="0"/>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540ACCB" w14:textId="77777777" w:rsidR="00F23F3A" w:rsidRDefault="00F23F3A" w:rsidP="0050783A">
      <w:pPr>
        <w:pStyle w:val="Glava"/>
        <w:tabs>
          <w:tab w:val="clear" w:pos="9072"/>
        </w:tabs>
        <w:rPr>
          <w:b/>
          <w:bCs/>
          <w:i w:val="0"/>
          <w:sz w:val="22"/>
          <w:szCs w:val="22"/>
        </w:rPr>
      </w:pPr>
    </w:p>
    <w:p w14:paraId="3D31B586" w14:textId="77777777" w:rsidR="00FA472F" w:rsidRDefault="00FA472F" w:rsidP="0050783A">
      <w:pPr>
        <w:pStyle w:val="Glava"/>
        <w:tabs>
          <w:tab w:val="clear" w:pos="9072"/>
        </w:tabs>
        <w:jc w:val="both"/>
        <w:rPr>
          <w:b/>
          <w:i w:val="0"/>
          <w:color w:val="000000" w:themeColor="text1"/>
          <w:sz w:val="22"/>
          <w:szCs w:val="22"/>
        </w:rPr>
      </w:pPr>
    </w:p>
    <w:p w14:paraId="370D9DFD" w14:textId="3C827CF4" w:rsidR="000353C4" w:rsidRDefault="000353C4">
      <w:pPr>
        <w:rPr>
          <w:b/>
          <w:i w:val="0"/>
          <w:color w:val="000000" w:themeColor="text1"/>
          <w:sz w:val="22"/>
          <w:szCs w:val="22"/>
        </w:rPr>
      </w:pPr>
      <w:r>
        <w:rPr>
          <w:b/>
          <w:i w:val="0"/>
          <w:color w:val="000000" w:themeColor="text1"/>
          <w:sz w:val="22"/>
          <w:szCs w:val="22"/>
        </w:rPr>
        <w:br w:type="page"/>
      </w: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34E3A75D"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w:t>
      </w:r>
      <w:r w:rsidR="00E33E7F">
        <w:rPr>
          <w:b/>
          <w:i w:val="0"/>
          <w:color w:val="000000" w:themeColor="text1"/>
          <w:sz w:val="22"/>
          <w:szCs w:val="22"/>
        </w:rPr>
        <w:t xml:space="preserve"> Vrtcu dr. Franceta Prešerna </w:t>
      </w:r>
      <w:r w:rsidR="00C46A63" w:rsidRPr="0048509B">
        <w:rPr>
          <w:b/>
          <w:i w:val="0"/>
          <w:color w:val="000000" w:themeColor="text1"/>
          <w:sz w:val="22"/>
          <w:szCs w:val="22"/>
        </w:rPr>
        <w:t xml:space="preserve">za obdobje </w:t>
      </w:r>
      <w:r w:rsidR="007874BA" w:rsidRPr="00E33E7F">
        <w:rPr>
          <w:b/>
          <w:i w:val="0"/>
          <w:color w:val="000000" w:themeColor="text1"/>
          <w:sz w:val="22"/>
          <w:szCs w:val="22"/>
        </w:rPr>
        <w:t>treh</w:t>
      </w:r>
      <w:r w:rsidR="006D236E" w:rsidRPr="0048509B">
        <w:rPr>
          <w:b/>
          <w:i w:val="0"/>
          <w:color w:val="000000" w:themeColor="text1"/>
          <w:sz w:val="22"/>
          <w:szCs w:val="22"/>
        </w:rPr>
        <w:t xml:space="preserve"> </w:t>
      </w:r>
      <w:r w:rsidR="00C46A63" w:rsidRPr="0048509B">
        <w:rPr>
          <w:b/>
          <w:i w:val="0"/>
          <w:color w:val="000000" w:themeColor="text1"/>
          <w:sz w:val="22"/>
          <w:szCs w:val="22"/>
        </w:rPr>
        <w:t>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76030E3E" w14:textId="77777777" w:rsidR="00035B2B" w:rsidRPr="00B32BB6" w:rsidRDefault="004771E1" w:rsidP="0050783A">
      <w:pPr>
        <w:jc w:val="right"/>
        <w:rPr>
          <w:i w:val="0"/>
          <w:sz w:val="22"/>
          <w:szCs w:val="22"/>
        </w:rPr>
      </w:pPr>
      <w:r w:rsidRPr="00B32BB6">
        <w:rPr>
          <w:b/>
          <w:i w:val="0"/>
          <w:sz w:val="22"/>
          <w:szCs w:val="22"/>
        </w:rPr>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r w:rsidR="00035B2B" w14:paraId="315D246A" w14:textId="77777777" w:rsidTr="000353C4">
        <w:tc>
          <w:tcPr>
            <w:tcW w:w="3808" w:type="dxa"/>
            <w:tcBorders>
              <w:top w:val="single" w:sz="4" w:space="0" w:color="auto"/>
              <w:left w:val="single" w:sz="4" w:space="0" w:color="auto"/>
              <w:bottom w:val="single" w:sz="4" w:space="0" w:color="auto"/>
              <w:right w:val="single" w:sz="4" w:space="0" w:color="auto"/>
            </w:tcBorders>
          </w:tcPr>
          <w:p w14:paraId="10649F19" w14:textId="77777777" w:rsidR="00035B2B" w:rsidRDefault="00035B2B" w:rsidP="0050783A">
            <w:pPr>
              <w:rPr>
                <w:i w:val="0"/>
                <w:color w:val="000000"/>
                <w:sz w:val="22"/>
                <w:szCs w:val="22"/>
              </w:rPr>
            </w:pPr>
            <w:r>
              <w:rPr>
                <w:i w:val="0"/>
                <w:color w:val="000000"/>
                <w:sz w:val="22"/>
                <w:szCs w:val="22"/>
              </w:rPr>
              <w:t>3.</w:t>
            </w:r>
          </w:p>
          <w:p w14:paraId="7F383973" w14:textId="77777777" w:rsidR="00035B2B" w:rsidRDefault="00035B2B" w:rsidP="0050783A">
            <w:pPr>
              <w:rPr>
                <w:i w:val="0"/>
                <w:color w:val="000000"/>
                <w:sz w:val="22"/>
                <w:szCs w:val="22"/>
              </w:rPr>
            </w:pPr>
          </w:p>
          <w:p w14:paraId="2B00F9E6"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F7FAF9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08109AE" w14:textId="77777777" w:rsidR="00035B2B" w:rsidRDefault="00035B2B" w:rsidP="0050783A">
            <w:pPr>
              <w:rPr>
                <w:i w:val="0"/>
                <w:color w:val="000000"/>
                <w:sz w:val="22"/>
                <w:szCs w:val="22"/>
              </w:rPr>
            </w:pPr>
          </w:p>
        </w:tc>
      </w:tr>
      <w:tr w:rsidR="00035B2B" w14:paraId="1297DF68" w14:textId="77777777" w:rsidTr="000353C4">
        <w:tc>
          <w:tcPr>
            <w:tcW w:w="3808" w:type="dxa"/>
            <w:tcBorders>
              <w:top w:val="single" w:sz="4" w:space="0" w:color="auto"/>
              <w:left w:val="single" w:sz="4" w:space="0" w:color="auto"/>
              <w:bottom w:val="single" w:sz="4" w:space="0" w:color="auto"/>
              <w:right w:val="single" w:sz="4" w:space="0" w:color="auto"/>
            </w:tcBorders>
          </w:tcPr>
          <w:p w14:paraId="5D4AC5EE" w14:textId="77777777" w:rsidR="00035B2B" w:rsidRDefault="00035B2B" w:rsidP="0050783A">
            <w:pPr>
              <w:rPr>
                <w:i w:val="0"/>
                <w:color w:val="000000"/>
                <w:sz w:val="22"/>
                <w:szCs w:val="22"/>
              </w:rPr>
            </w:pPr>
            <w:r>
              <w:rPr>
                <w:i w:val="0"/>
                <w:color w:val="000000"/>
                <w:sz w:val="22"/>
                <w:szCs w:val="22"/>
              </w:rPr>
              <w:t>4.</w:t>
            </w:r>
          </w:p>
          <w:p w14:paraId="189829FC" w14:textId="77777777" w:rsidR="00035B2B" w:rsidRDefault="00035B2B" w:rsidP="0050783A">
            <w:pPr>
              <w:rPr>
                <w:i w:val="0"/>
                <w:color w:val="000000"/>
                <w:sz w:val="22"/>
                <w:szCs w:val="22"/>
              </w:rPr>
            </w:pPr>
          </w:p>
          <w:p w14:paraId="208F58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654492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A874611"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72207A0B" w14:textId="36CD8088" w:rsidR="00035B2B" w:rsidRDefault="00035B2B" w:rsidP="0050783A">
      <w:pPr>
        <w:jc w:val="both"/>
        <w:rPr>
          <w:i w:val="0"/>
          <w:sz w:val="22"/>
          <w:szCs w:val="22"/>
        </w:rPr>
      </w:pPr>
    </w:p>
    <w:p w14:paraId="23DB3087" w14:textId="77777777" w:rsidR="005607DC" w:rsidRPr="00525998" w:rsidRDefault="005607DC" w:rsidP="005607DC">
      <w:pPr>
        <w:jc w:val="both"/>
        <w:rPr>
          <w:i w:val="0"/>
          <w:sz w:val="22"/>
          <w:szCs w:val="22"/>
        </w:rPr>
      </w:pPr>
      <w:r>
        <w:rPr>
          <w:i w:val="0"/>
          <w:sz w:val="22"/>
          <w:szCs w:val="22"/>
        </w:rPr>
        <w:t xml:space="preserve">Ponudnik je imel ali ima, v zadnjih treh letih pred potekom roka za oddajo ponudb, </w:t>
      </w:r>
      <w:r>
        <w:rPr>
          <w:rFonts w:ascii="Mulish" w:hAnsi="Mulish"/>
          <w:color w:val="4F81BD" w:themeColor="accent1"/>
          <w:sz w:val="21"/>
          <w:szCs w:val="21"/>
          <w:shd w:val="clear" w:color="auto" w:fill="FFFFFF"/>
        </w:rPr>
        <w:t>s</w:t>
      </w:r>
      <w:r w:rsidRPr="00F77EFD">
        <w:rPr>
          <w:rFonts w:ascii="Mulish" w:hAnsi="Mulish"/>
          <w:color w:val="4F81BD" w:themeColor="accent1"/>
          <w:sz w:val="21"/>
          <w:szCs w:val="21"/>
          <w:shd w:val="clear" w:color="auto" w:fill="FFFFFF"/>
        </w:rPr>
        <w:t xml:space="preserve">klenjeno eno skupno referenco (v skupni površini najmanj 4.000 m2) ali največ treh različnih referenčnih potrdil (v skupni površini najmanj 4.000 m2), ki jih potrdijo različni naročniki (izdajatelji referenc) </w:t>
      </w:r>
      <w:r w:rsidRPr="005F1785">
        <w:rPr>
          <w:i w:val="0"/>
          <w:sz w:val="22"/>
          <w:szCs w:val="22"/>
        </w:rPr>
        <w:t>notranje talne površine/objekt.</w:t>
      </w:r>
    </w:p>
    <w:p w14:paraId="2AE16377" w14:textId="77777777" w:rsidR="005607DC" w:rsidRPr="00525998" w:rsidRDefault="005607DC" w:rsidP="005607DC">
      <w:pPr>
        <w:pStyle w:val="Odstavekseznama"/>
        <w:ind w:left="0"/>
        <w:jc w:val="both"/>
        <w:rPr>
          <w:i w:val="0"/>
          <w:sz w:val="22"/>
          <w:szCs w:val="22"/>
        </w:rPr>
      </w:pPr>
    </w:p>
    <w:p w14:paraId="23B19D74" w14:textId="3BB7A995" w:rsidR="005607DC" w:rsidRDefault="005607DC" w:rsidP="005607DC">
      <w:pPr>
        <w:jc w:val="both"/>
        <w:rPr>
          <w:sz w:val="22"/>
          <w:szCs w:val="22"/>
        </w:rPr>
      </w:pPr>
      <w:r>
        <w:rPr>
          <w:b/>
          <w:i w:val="0"/>
          <w:sz w:val="22"/>
          <w:szCs w:val="22"/>
          <w:u w:val="single"/>
        </w:rPr>
        <w:t xml:space="preserve">REFERENCE </w:t>
      </w:r>
      <w:r w:rsidRPr="00DF174D">
        <w:rPr>
          <w:i w:val="0"/>
          <w:sz w:val="22"/>
          <w:szCs w:val="22"/>
        </w:rPr>
        <w:t>se morajo</w:t>
      </w:r>
      <w:r w:rsidRPr="005607DC">
        <w:rPr>
          <w:b/>
          <w:i w:val="0"/>
          <w:sz w:val="22"/>
          <w:szCs w:val="22"/>
        </w:rPr>
        <w:t xml:space="preserve"> </w:t>
      </w:r>
      <w:r>
        <w:rPr>
          <w:i w:val="0"/>
          <w:sz w:val="22"/>
          <w:szCs w:val="22"/>
        </w:rPr>
        <w:t>nanašati na storitve čiščenja v vzgojno-izobraževalnih ustanovah oziroma zdravstvenih ustanovah</w:t>
      </w:r>
      <w:r>
        <w:rPr>
          <w:sz w:val="22"/>
          <w:szCs w:val="22"/>
        </w:rPr>
        <w:t>.</w:t>
      </w:r>
      <w:bookmarkStart w:id="2" w:name="_GoBack"/>
      <w:bookmarkEnd w:id="2"/>
    </w:p>
    <w:p w14:paraId="04C8BBD9" w14:textId="77777777" w:rsidR="005607DC" w:rsidRDefault="005607DC"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26782B0C"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77777777"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131E84" w14:textId="77777777" w:rsidR="00307E40" w:rsidRDefault="00307E40" w:rsidP="0050783A">
      <w:pPr>
        <w:tabs>
          <w:tab w:val="num" w:pos="709"/>
        </w:tabs>
        <w:spacing w:after="200" w:line="276" w:lineRule="auto"/>
        <w:rPr>
          <w:i w:val="0"/>
          <w:color w:val="000000"/>
          <w:sz w:val="22"/>
          <w:szCs w:val="22"/>
        </w:rPr>
      </w:pP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77777777" w:rsidR="00035B2B" w:rsidRDefault="00035B2B" w:rsidP="0050783A">
      <w:pPr>
        <w:rPr>
          <w:b/>
          <w:i w:val="0"/>
          <w:sz w:val="20"/>
        </w:rPr>
      </w:pPr>
      <w:r>
        <w:rPr>
          <w:b/>
          <w:i w:val="0"/>
          <w:sz w:val="20"/>
        </w:rPr>
        <w:br w:type="page"/>
      </w: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615F4855"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00F75BC6" w:rsidRPr="003561E6">
        <w:rPr>
          <w:i w:val="0"/>
          <w:color w:val="000000" w:themeColor="text1"/>
          <w:sz w:val="22"/>
          <w:szCs w:val="22"/>
        </w:rPr>
        <w:t>četrte</w:t>
      </w:r>
      <w:r w:rsidRPr="00B13050">
        <w:rPr>
          <w:i w:val="0"/>
          <w:color w:val="000000" w:themeColor="text1"/>
          <w:sz w:val="22"/>
          <w:szCs w:val="22"/>
        </w:rPr>
        <w:t xml:space="preserve"> točke II.</w:t>
      </w:r>
      <w:r w:rsidRPr="007E7D33">
        <w:rPr>
          <w:i w:val="0"/>
          <w:color w:val="000000" w:themeColor="text1"/>
          <w:sz w:val="22"/>
          <w:szCs w:val="22"/>
        </w:rPr>
        <w:t xml:space="preserve"> poglavja te razpisne dokumentacije</w:t>
      </w:r>
      <w:r w:rsidR="00842842">
        <w:rPr>
          <w:i w:val="0"/>
          <w:color w:val="000000" w:themeColor="text1"/>
          <w:sz w:val="22"/>
          <w:szCs w:val="22"/>
        </w:rPr>
        <w:t xml:space="preserve">, naročnik zahteva minimalno </w:t>
      </w:r>
      <w:r w:rsidR="005F1785">
        <w:rPr>
          <w:b/>
          <w:i w:val="0"/>
          <w:color w:val="000000" w:themeColor="text1"/>
          <w:sz w:val="22"/>
          <w:szCs w:val="22"/>
        </w:rPr>
        <w:t>4</w:t>
      </w:r>
      <w:r w:rsidR="00E21F30">
        <w:rPr>
          <w:i w:val="0"/>
          <w:color w:val="000000" w:themeColor="text1"/>
          <w:sz w:val="22"/>
          <w:szCs w:val="22"/>
        </w:rPr>
        <w:t xml:space="preserve"> </w:t>
      </w:r>
      <w:r w:rsidR="00842842">
        <w:rPr>
          <w:i w:val="0"/>
          <w:color w:val="000000" w:themeColor="text1"/>
          <w:sz w:val="22"/>
          <w:szCs w:val="22"/>
        </w:rPr>
        <w:t>delavcev</w:t>
      </w:r>
      <w:r w:rsidR="005F1785">
        <w:rPr>
          <w:i w:val="0"/>
          <w:color w:val="000000" w:themeColor="text1"/>
          <w:sz w:val="22"/>
          <w:szCs w:val="22"/>
        </w:rPr>
        <w:t>:</w:t>
      </w:r>
      <w:r w:rsidRPr="007E7D33">
        <w:rPr>
          <w:i w:val="0"/>
          <w:color w:val="000000" w:themeColor="text1"/>
          <w:sz w:val="22"/>
          <w:szCs w:val="22"/>
        </w:rPr>
        <w:t xml:space="preserve"> </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2E8C8F39" w:rsidR="00FB2D5B" w:rsidRPr="0030228E" w:rsidRDefault="005F1785" w:rsidP="0050783A">
            <w:pPr>
              <w:jc w:val="center"/>
              <w:rPr>
                <w:b/>
                <w:i w:val="0"/>
                <w:sz w:val="22"/>
                <w:szCs w:val="22"/>
              </w:rPr>
            </w:pPr>
            <w:r>
              <w:rPr>
                <w:b/>
                <w:i w:val="0"/>
                <w:sz w:val="22"/>
                <w:szCs w:val="22"/>
              </w:rPr>
              <w:t>4</w:t>
            </w:r>
          </w:p>
        </w:tc>
      </w:tr>
    </w:tbl>
    <w:p w14:paraId="5E7184B4" w14:textId="77777777" w:rsidR="00FB2D5B" w:rsidRDefault="00FB2D5B" w:rsidP="0050783A">
      <w:pPr>
        <w:rPr>
          <w:i w:val="0"/>
          <w:sz w:val="22"/>
          <w:szCs w:val="22"/>
        </w:rPr>
      </w:pPr>
    </w:p>
    <w:p w14:paraId="43FCE247"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9B7ECF3" w14:textId="5AA72901"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435CB032"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 xml:space="preserve">v </w:t>
      </w:r>
      <w:r w:rsidR="00343A86" w:rsidRPr="00343A86">
        <w:rPr>
          <w:b/>
          <w:i w:val="0"/>
          <w:sz w:val="22"/>
          <w:szCs w:val="22"/>
        </w:rPr>
        <w:t>Vrtcu dr. Franceta Prešerna</w:t>
      </w:r>
      <w:r w:rsidR="00770423" w:rsidRPr="00343A86">
        <w:rPr>
          <w:b/>
          <w:i w:val="0"/>
          <w:sz w:val="22"/>
          <w:szCs w:val="22"/>
        </w:rPr>
        <w:t xml:space="preserve"> </w:t>
      </w:r>
      <w:r w:rsidR="00C46A63" w:rsidRPr="00343A86">
        <w:rPr>
          <w:b/>
          <w:i w:val="0"/>
          <w:color w:val="000000" w:themeColor="text1"/>
          <w:sz w:val="22"/>
          <w:szCs w:val="22"/>
        </w:rPr>
        <w:t xml:space="preserve">za obdobje </w:t>
      </w:r>
      <w:r w:rsidR="00307E40" w:rsidRPr="00343A86">
        <w:rPr>
          <w:b/>
          <w:i w:val="0"/>
          <w:color w:val="000000" w:themeColor="text1"/>
          <w:sz w:val="22"/>
          <w:szCs w:val="22"/>
        </w:rPr>
        <w:t>treh</w:t>
      </w:r>
      <w:r w:rsidR="00FA472F" w:rsidRPr="00343A86">
        <w:rPr>
          <w:b/>
          <w:i w:val="0"/>
          <w:color w:val="000000" w:themeColor="text1"/>
          <w:sz w:val="22"/>
          <w:szCs w:val="22"/>
        </w:rPr>
        <w:t xml:space="preserve"> </w:t>
      </w:r>
      <w:r w:rsidR="00C46A63" w:rsidRPr="00343A86">
        <w:rPr>
          <w:b/>
          <w:i w:val="0"/>
          <w:color w:val="000000" w:themeColor="text1"/>
          <w:sz w:val="22"/>
          <w:szCs w:val="22"/>
        </w:rPr>
        <w:t>let</w:t>
      </w:r>
      <w:r w:rsidRPr="00343A86">
        <w:rPr>
          <w:i w:val="0"/>
          <w:color w:val="000000" w:themeColor="text1"/>
          <w:sz w:val="22"/>
          <w:szCs w:val="22"/>
        </w:rPr>
        <w:t>, izjavljamo</w:t>
      </w:r>
      <w:r w:rsidRPr="00343A86">
        <w:rPr>
          <w:i w:val="0"/>
          <w:sz w:val="22"/>
          <w:szCs w:val="22"/>
        </w:rPr>
        <w:t>, da nastopamo s podizvajalci</w:t>
      </w:r>
      <w:r w:rsidR="00F143AD" w:rsidRPr="00343A86">
        <w:rPr>
          <w:i w:val="0"/>
          <w:sz w:val="22"/>
          <w:szCs w:val="22"/>
        </w:rPr>
        <w:t>,</w:t>
      </w:r>
      <w:r w:rsidRPr="00343A86">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188C0054"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w:t>
      </w:r>
      <w:r w:rsidRPr="00AF5A93">
        <w:rPr>
          <w:i w:val="0"/>
          <w:sz w:val="22"/>
          <w:szCs w:val="22"/>
        </w:rPr>
        <w:t xml:space="preserve">podizvajalec ponudnika___________________________________________________________ </w:t>
      </w:r>
      <w:r w:rsidRPr="00AF5A93">
        <w:rPr>
          <w:sz w:val="22"/>
          <w:szCs w:val="22"/>
        </w:rPr>
        <w:t xml:space="preserve">(naziv in sedež gospodarskega subjekta, ki v prijavi nominira podizvajalca) </w:t>
      </w:r>
      <w:r w:rsidRPr="00AF5A93">
        <w:rPr>
          <w:i w:val="0"/>
          <w:sz w:val="22"/>
          <w:szCs w:val="22"/>
        </w:rPr>
        <w:t>izrecno zahtevamo, da za javno naročilo »</w:t>
      </w:r>
      <w:r w:rsidRPr="00AF5A93">
        <w:rPr>
          <w:b/>
          <w:i w:val="0"/>
          <w:sz w:val="22"/>
          <w:szCs w:val="22"/>
        </w:rPr>
        <w:t xml:space="preserve">Izvajanje storitev okolju prijaznega čiščenja v </w:t>
      </w:r>
      <w:r w:rsidR="00AF5A93" w:rsidRPr="00AF5A93">
        <w:rPr>
          <w:b/>
          <w:i w:val="0"/>
          <w:sz w:val="22"/>
          <w:szCs w:val="22"/>
        </w:rPr>
        <w:t>Vrtcu dr. Franceta Prešerna</w:t>
      </w:r>
      <w:r w:rsidRPr="00AF5A93">
        <w:rPr>
          <w:b/>
          <w:i w:val="0"/>
          <w:sz w:val="22"/>
          <w:szCs w:val="22"/>
        </w:rPr>
        <w:t xml:space="preserve">  </w:t>
      </w:r>
      <w:r w:rsidRPr="00AF5A93">
        <w:rPr>
          <w:b/>
          <w:i w:val="0"/>
          <w:color w:val="000000" w:themeColor="text1"/>
          <w:sz w:val="22"/>
          <w:szCs w:val="22"/>
        </w:rPr>
        <w:t>za obdobje treh let</w:t>
      </w:r>
      <w:r w:rsidRPr="00AF5A93">
        <w:rPr>
          <w:i w:val="0"/>
          <w:sz w:val="22"/>
          <w:szCs w:val="22"/>
        </w:rPr>
        <w:t>« naročnik za opravljena dela, ki smo jih izvedli v zvezi s predmetnim javnim naročilom, izvede neposredna plačila, ob predhodni potrditvi računa s strani izvajalca, na naš transakcijski</w:t>
      </w:r>
      <w:r>
        <w:rPr>
          <w:i w:val="0"/>
          <w:sz w:val="22"/>
          <w:szCs w:val="22"/>
        </w:rPr>
        <w:t xml:space="preserve">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sectPr w:rsidR="00F97D94" w:rsidSect="0050783A">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C0B24" w14:textId="77777777" w:rsidR="000F493A" w:rsidRDefault="000F493A">
      <w:r>
        <w:separator/>
      </w:r>
    </w:p>
  </w:endnote>
  <w:endnote w:type="continuationSeparator" w:id="0">
    <w:p w14:paraId="3D0B9472" w14:textId="77777777" w:rsidR="000F493A" w:rsidRDefault="000F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w:panose1 w:val="00000000000000000000"/>
    <w:charset w:val="EE"/>
    <w:family w:val="auto"/>
    <w:notTrueType/>
    <w:pitch w:val="default"/>
    <w:sig w:usb0="05000000" w:usb1="00000000" w:usb2="00000000" w:usb3="00000000" w:csb0="00000002"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40B95" w14:textId="36E45118" w:rsidR="000F493A" w:rsidRPr="000353C4" w:rsidRDefault="000F493A"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sz w:val="18"/>
        <w:szCs w:val="18"/>
      </w:rPr>
      <w:t>56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sz w:val="18"/>
        <w:szCs w:val="18"/>
      </w:rPr>
      <w:t>63</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4CC49" w14:textId="77777777" w:rsidR="000F493A" w:rsidRDefault="000F493A">
      <w:r>
        <w:separator/>
      </w:r>
    </w:p>
  </w:footnote>
  <w:footnote w:type="continuationSeparator" w:id="0">
    <w:p w14:paraId="04CF07E1" w14:textId="77777777" w:rsidR="000F493A" w:rsidRDefault="000F4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4"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5"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2"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3"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5"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0"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910AEF"/>
    <w:multiLevelType w:val="hybridMultilevel"/>
    <w:tmpl w:val="8C40020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4"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2"/>
  </w:num>
  <w:num w:numId="2">
    <w:abstractNumId w:val="37"/>
  </w:num>
  <w:num w:numId="3">
    <w:abstractNumId w:val="28"/>
  </w:num>
  <w:num w:numId="4">
    <w:abstractNumId w:val="29"/>
  </w:num>
  <w:num w:numId="5">
    <w:abstractNumId w:val="35"/>
  </w:num>
  <w:num w:numId="6">
    <w:abstractNumId w:val="45"/>
  </w:num>
  <w:num w:numId="7">
    <w:abstractNumId w:val="0"/>
  </w:num>
  <w:num w:numId="8">
    <w:abstractNumId w:val="16"/>
  </w:num>
  <w:num w:numId="9">
    <w:abstractNumId w:val="1"/>
  </w:num>
  <w:num w:numId="10">
    <w:abstractNumId w:val="31"/>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2"/>
  </w:num>
  <w:num w:numId="14">
    <w:abstractNumId w:val="13"/>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8"/>
  </w:num>
  <w:num w:numId="17">
    <w:abstractNumId w:val="11"/>
  </w:num>
  <w:num w:numId="18">
    <w:abstractNumId w:val="4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17"/>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4"/>
  </w:num>
  <w:num w:numId="26">
    <w:abstractNumId w:val="26"/>
  </w:num>
  <w:num w:numId="27">
    <w:abstractNumId w:val="30"/>
  </w:num>
  <w:num w:numId="28">
    <w:abstractNumId w:val="43"/>
  </w:num>
  <w:num w:numId="29">
    <w:abstractNumId w:val="25"/>
  </w:num>
  <w:num w:numId="30">
    <w:abstractNumId w:val="7"/>
  </w:num>
  <w:num w:numId="31">
    <w:abstractNumId w:val="6"/>
  </w:num>
  <w:num w:numId="32">
    <w:abstractNumId w:val="5"/>
  </w:num>
  <w:num w:numId="33">
    <w:abstractNumId w:val="4"/>
  </w:num>
  <w:num w:numId="34">
    <w:abstractNumId w:val="3"/>
  </w:num>
  <w:num w:numId="35">
    <w:abstractNumId w:val="46"/>
  </w:num>
  <w:num w:numId="36">
    <w:abstractNumId w:val="23"/>
  </w:num>
  <w:num w:numId="37">
    <w:abstractNumId w:val="40"/>
  </w:num>
  <w:num w:numId="38">
    <w:abstractNumId w:val="19"/>
  </w:num>
  <w:num w:numId="39">
    <w:abstractNumId w:val="18"/>
  </w:num>
  <w:num w:numId="40">
    <w:abstractNumId w:val="15"/>
  </w:num>
  <w:num w:numId="41">
    <w:abstractNumId w:val="10"/>
  </w:num>
  <w:num w:numId="42">
    <w:abstractNumId w:val="20"/>
  </w:num>
  <w:num w:numId="43">
    <w:abstractNumId w:val="39"/>
  </w:num>
  <w:num w:numId="44">
    <w:abstractNumId w:val="21"/>
  </w:num>
  <w:num w:numId="45">
    <w:abstractNumId w:val="24"/>
  </w:num>
  <w:num w:numId="46">
    <w:abstractNumId w:val="36"/>
  </w:num>
  <w:num w:numId="47">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D2"/>
    <w:rsid w:val="00001308"/>
    <w:rsid w:val="00001AC4"/>
    <w:rsid w:val="000023E9"/>
    <w:rsid w:val="0000356F"/>
    <w:rsid w:val="00003A3B"/>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3CD5"/>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086"/>
    <w:rsid w:val="00051F75"/>
    <w:rsid w:val="00051FBB"/>
    <w:rsid w:val="00052E2A"/>
    <w:rsid w:val="0005577F"/>
    <w:rsid w:val="00055F78"/>
    <w:rsid w:val="000564BE"/>
    <w:rsid w:val="00056943"/>
    <w:rsid w:val="00056C5C"/>
    <w:rsid w:val="00056C75"/>
    <w:rsid w:val="00057123"/>
    <w:rsid w:val="00057444"/>
    <w:rsid w:val="000577DA"/>
    <w:rsid w:val="00057822"/>
    <w:rsid w:val="00061481"/>
    <w:rsid w:val="00061EDC"/>
    <w:rsid w:val="000638B6"/>
    <w:rsid w:val="000645B4"/>
    <w:rsid w:val="00067E87"/>
    <w:rsid w:val="00070622"/>
    <w:rsid w:val="00072D44"/>
    <w:rsid w:val="00072EF4"/>
    <w:rsid w:val="00073431"/>
    <w:rsid w:val="00073663"/>
    <w:rsid w:val="00073698"/>
    <w:rsid w:val="00075118"/>
    <w:rsid w:val="00076A4D"/>
    <w:rsid w:val="0008177B"/>
    <w:rsid w:val="000819C2"/>
    <w:rsid w:val="00082CFF"/>
    <w:rsid w:val="00082D19"/>
    <w:rsid w:val="000840A7"/>
    <w:rsid w:val="00084A22"/>
    <w:rsid w:val="000860CB"/>
    <w:rsid w:val="0009059D"/>
    <w:rsid w:val="00090CBD"/>
    <w:rsid w:val="000913B2"/>
    <w:rsid w:val="000914CC"/>
    <w:rsid w:val="00091775"/>
    <w:rsid w:val="000930DA"/>
    <w:rsid w:val="00093669"/>
    <w:rsid w:val="00094AD9"/>
    <w:rsid w:val="00094B03"/>
    <w:rsid w:val="00094B7E"/>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493A"/>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26"/>
    <w:rsid w:val="00110A27"/>
    <w:rsid w:val="00111517"/>
    <w:rsid w:val="00111666"/>
    <w:rsid w:val="001122D1"/>
    <w:rsid w:val="00113B4C"/>
    <w:rsid w:val="00114998"/>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979"/>
    <w:rsid w:val="00130144"/>
    <w:rsid w:val="001308C9"/>
    <w:rsid w:val="00131B4C"/>
    <w:rsid w:val="00133C02"/>
    <w:rsid w:val="00134C21"/>
    <w:rsid w:val="00134FE4"/>
    <w:rsid w:val="001353C9"/>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70136"/>
    <w:rsid w:val="00170954"/>
    <w:rsid w:val="00170BB3"/>
    <w:rsid w:val="00170D42"/>
    <w:rsid w:val="00171115"/>
    <w:rsid w:val="00171744"/>
    <w:rsid w:val="00171A5A"/>
    <w:rsid w:val="00171CBC"/>
    <w:rsid w:val="00171F79"/>
    <w:rsid w:val="0017295A"/>
    <w:rsid w:val="001743EF"/>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5CB"/>
    <w:rsid w:val="001A061C"/>
    <w:rsid w:val="001A123C"/>
    <w:rsid w:val="001A1A19"/>
    <w:rsid w:val="001A2E08"/>
    <w:rsid w:val="001A35EA"/>
    <w:rsid w:val="001A39D7"/>
    <w:rsid w:val="001A47A6"/>
    <w:rsid w:val="001A4B01"/>
    <w:rsid w:val="001A4B7C"/>
    <w:rsid w:val="001A4C0C"/>
    <w:rsid w:val="001A53ED"/>
    <w:rsid w:val="001A5FC7"/>
    <w:rsid w:val="001A6391"/>
    <w:rsid w:val="001A7823"/>
    <w:rsid w:val="001A7C88"/>
    <w:rsid w:val="001B0C25"/>
    <w:rsid w:val="001B1BD8"/>
    <w:rsid w:val="001B1C19"/>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389"/>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C0F"/>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55B1B"/>
    <w:rsid w:val="002616E7"/>
    <w:rsid w:val="00261C59"/>
    <w:rsid w:val="00261CED"/>
    <w:rsid w:val="00262474"/>
    <w:rsid w:val="00262D26"/>
    <w:rsid w:val="00263FC3"/>
    <w:rsid w:val="00264770"/>
    <w:rsid w:val="00264982"/>
    <w:rsid w:val="002653CA"/>
    <w:rsid w:val="00265952"/>
    <w:rsid w:val="00265C08"/>
    <w:rsid w:val="0026783B"/>
    <w:rsid w:val="0027004D"/>
    <w:rsid w:val="002710BF"/>
    <w:rsid w:val="002740F3"/>
    <w:rsid w:val="0027445B"/>
    <w:rsid w:val="00274567"/>
    <w:rsid w:val="00274D08"/>
    <w:rsid w:val="00276384"/>
    <w:rsid w:val="00276412"/>
    <w:rsid w:val="00277AD1"/>
    <w:rsid w:val="00277FC4"/>
    <w:rsid w:val="002807A2"/>
    <w:rsid w:val="00281269"/>
    <w:rsid w:val="00281DC6"/>
    <w:rsid w:val="0028325D"/>
    <w:rsid w:val="00284A93"/>
    <w:rsid w:val="002859C6"/>
    <w:rsid w:val="00286CF4"/>
    <w:rsid w:val="00286DFC"/>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0FFB"/>
    <w:rsid w:val="002A119F"/>
    <w:rsid w:val="002A14CD"/>
    <w:rsid w:val="002A1A86"/>
    <w:rsid w:val="002A3A14"/>
    <w:rsid w:val="002A46D3"/>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4AAC"/>
    <w:rsid w:val="002C4ED6"/>
    <w:rsid w:val="002C5BEC"/>
    <w:rsid w:val="002C5C42"/>
    <w:rsid w:val="002C63B9"/>
    <w:rsid w:val="002C6CB9"/>
    <w:rsid w:val="002D01DB"/>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376B"/>
    <w:rsid w:val="002F3EAC"/>
    <w:rsid w:val="002F49D8"/>
    <w:rsid w:val="002F7A0E"/>
    <w:rsid w:val="002F7F26"/>
    <w:rsid w:val="00300092"/>
    <w:rsid w:val="003006DB"/>
    <w:rsid w:val="00300AA2"/>
    <w:rsid w:val="0030228E"/>
    <w:rsid w:val="003025F2"/>
    <w:rsid w:val="00303F0E"/>
    <w:rsid w:val="003041EF"/>
    <w:rsid w:val="003057AC"/>
    <w:rsid w:val="00305ECA"/>
    <w:rsid w:val="00305F99"/>
    <w:rsid w:val="00307E40"/>
    <w:rsid w:val="003106E9"/>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5EFB"/>
    <w:rsid w:val="003362E9"/>
    <w:rsid w:val="00340427"/>
    <w:rsid w:val="00342051"/>
    <w:rsid w:val="00343A86"/>
    <w:rsid w:val="00343ECF"/>
    <w:rsid w:val="00344ACA"/>
    <w:rsid w:val="00344B52"/>
    <w:rsid w:val="00344D95"/>
    <w:rsid w:val="00346986"/>
    <w:rsid w:val="00347CF7"/>
    <w:rsid w:val="00347E64"/>
    <w:rsid w:val="003507E0"/>
    <w:rsid w:val="00350DCF"/>
    <w:rsid w:val="0035227C"/>
    <w:rsid w:val="0035574B"/>
    <w:rsid w:val="003561E6"/>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438"/>
    <w:rsid w:val="003A4536"/>
    <w:rsid w:val="003A4D4D"/>
    <w:rsid w:val="003A6E05"/>
    <w:rsid w:val="003A6F0D"/>
    <w:rsid w:val="003A730D"/>
    <w:rsid w:val="003A7930"/>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400BF7"/>
    <w:rsid w:val="00401CE6"/>
    <w:rsid w:val="00402091"/>
    <w:rsid w:val="00402159"/>
    <w:rsid w:val="00402C51"/>
    <w:rsid w:val="00402C90"/>
    <w:rsid w:val="00402DFE"/>
    <w:rsid w:val="00403132"/>
    <w:rsid w:val="00403EEE"/>
    <w:rsid w:val="00404BE3"/>
    <w:rsid w:val="00410718"/>
    <w:rsid w:val="00411A94"/>
    <w:rsid w:val="00411B98"/>
    <w:rsid w:val="00412773"/>
    <w:rsid w:val="00412887"/>
    <w:rsid w:val="00412AF5"/>
    <w:rsid w:val="004132B0"/>
    <w:rsid w:val="00415BAC"/>
    <w:rsid w:val="00416851"/>
    <w:rsid w:val="00416891"/>
    <w:rsid w:val="00417373"/>
    <w:rsid w:val="004175F3"/>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F90"/>
    <w:rsid w:val="00450B16"/>
    <w:rsid w:val="004511F2"/>
    <w:rsid w:val="004522D9"/>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95D9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056"/>
    <w:rsid w:val="004D7E29"/>
    <w:rsid w:val="004D7FAB"/>
    <w:rsid w:val="004E0020"/>
    <w:rsid w:val="004E0A08"/>
    <w:rsid w:val="004E20A4"/>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159"/>
    <w:rsid w:val="004F189F"/>
    <w:rsid w:val="004F211F"/>
    <w:rsid w:val="004F32E9"/>
    <w:rsid w:val="004F3490"/>
    <w:rsid w:val="004F57E9"/>
    <w:rsid w:val="004F59F3"/>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669"/>
    <w:rsid w:val="0053283C"/>
    <w:rsid w:val="005334E4"/>
    <w:rsid w:val="005335B0"/>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4E1"/>
    <w:rsid w:val="00544873"/>
    <w:rsid w:val="0054504C"/>
    <w:rsid w:val="00545B01"/>
    <w:rsid w:val="00546120"/>
    <w:rsid w:val="0054685D"/>
    <w:rsid w:val="005502B4"/>
    <w:rsid w:val="005538F8"/>
    <w:rsid w:val="00554433"/>
    <w:rsid w:val="005548D5"/>
    <w:rsid w:val="00554AAA"/>
    <w:rsid w:val="00556FA0"/>
    <w:rsid w:val="00557138"/>
    <w:rsid w:val="00557621"/>
    <w:rsid w:val="005607DC"/>
    <w:rsid w:val="00560B17"/>
    <w:rsid w:val="00560EC3"/>
    <w:rsid w:val="00561715"/>
    <w:rsid w:val="00563A88"/>
    <w:rsid w:val="0056510A"/>
    <w:rsid w:val="005658F5"/>
    <w:rsid w:val="00565E37"/>
    <w:rsid w:val="0056610E"/>
    <w:rsid w:val="005663F6"/>
    <w:rsid w:val="0056665C"/>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B02BC"/>
    <w:rsid w:val="005B09CE"/>
    <w:rsid w:val="005B12CA"/>
    <w:rsid w:val="005B14FA"/>
    <w:rsid w:val="005B2764"/>
    <w:rsid w:val="005B2F55"/>
    <w:rsid w:val="005B4B1A"/>
    <w:rsid w:val="005B4B3E"/>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1785"/>
    <w:rsid w:val="005F23D2"/>
    <w:rsid w:val="005F2FD5"/>
    <w:rsid w:val="005F3586"/>
    <w:rsid w:val="005F3B71"/>
    <w:rsid w:val="005F3FD0"/>
    <w:rsid w:val="005F4911"/>
    <w:rsid w:val="005F554D"/>
    <w:rsid w:val="005F5DB7"/>
    <w:rsid w:val="005F6C60"/>
    <w:rsid w:val="005F71F9"/>
    <w:rsid w:val="00601FB0"/>
    <w:rsid w:val="0060274D"/>
    <w:rsid w:val="00602FD0"/>
    <w:rsid w:val="00603729"/>
    <w:rsid w:val="0060470C"/>
    <w:rsid w:val="006048E0"/>
    <w:rsid w:val="00605064"/>
    <w:rsid w:val="00605204"/>
    <w:rsid w:val="00605339"/>
    <w:rsid w:val="00605AE7"/>
    <w:rsid w:val="0060726F"/>
    <w:rsid w:val="00607F45"/>
    <w:rsid w:val="00611780"/>
    <w:rsid w:val="006119F6"/>
    <w:rsid w:val="0061391B"/>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3392"/>
    <w:rsid w:val="0064364F"/>
    <w:rsid w:val="00644B8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9E2"/>
    <w:rsid w:val="00684395"/>
    <w:rsid w:val="00684C33"/>
    <w:rsid w:val="00684DD0"/>
    <w:rsid w:val="00684DFD"/>
    <w:rsid w:val="0068611E"/>
    <w:rsid w:val="00686ACF"/>
    <w:rsid w:val="00690792"/>
    <w:rsid w:val="00690D14"/>
    <w:rsid w:val="00693B1F"/>
    <w:rsid w:val="00694B1A"/>
    <w:rsid w:val="0069635A"/>
    <w:rsid w:val="00696D37"/>
    <w:rsid w:val="00697B24"/>
    <w:rsid w:val="006A2A3B"/>
    <w:rsid w:val="006A4C9C"/>
    <w:rsid w:val="006A5BB1"/>
    <w:rsid w:val="006A5FCB"/>
    <w:rsid w:val="006A602F"/>
    <w:rsid w:val="006A6959"/>
    <w:rsid w:val="006A7570"/>
    <w:rsid w:val="006A7811"/>
    <w:rsid w:val="006B00EC"/>
    <w:rsid w:val="006B0996"/>
    <w:rsid w:val="006B0B55"/>
    <w:rsid w:val="006B0CC4"/>
    <w:rsid w:val="006B1099"/>
    <w:rsid w:val="006B20CB"/>
    <w:rsid w:val="006B36A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0DC1"/>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84A"/>
    <w:rsid w:val="00753B83"/>
    <w:rsid w:val="00754DBD"/>
    <w:rsid w:val="007552E1"/>
    <w:rsid w:val="00755565"/>
    <w:rsid w:val="00755C39"/>
    <w:rsid w:val="00755C8E"/>
    <w:rsid w:val="00755ED6"/>
    <w:rsid w:val="007565C6"/>
    <w:rsid w:val="00756CD4"/>
    <w:rsid w:val="00756D94"/>
    <w:rsid w:val="00756E2D"/>
    <w:rsid w:val="00757690"/>
    <w:rsid w:val="00760AEC"/>
    <w:rsid w:val="00761C1E"/>
    <w:rsid w:val="007629D7"/>
    <w:rsid w:val="00763979"/>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0089"/>
    <w:rsid w:val="007A1052"/>
    <w:rsid w:val="007A13A6"/>
    <w:rsid w:val="007A18B4"/>
    <w:rsid w:val="007A28B0"/>
    <w:rsid w:val="007A2CA3"/>
    <w:rsid w:val="007A2FD0"/>
    <w:rsid w:val="007A33CB"/>
    <w:rsid w:val="007A391B"/>
    <w:rsid w:val="007A3E7D"/>
    <w:rsid w:val="007A50FC"/>
    <w:rsid w:val="007A541A"/>
    <w:rsid w:val="007A5425"/>
    <w:rsid w:val="007A68D1"/>
    <w:rsid w:val="007A71FA"/>
    <w:rsid w:val="007A78BC"/>
    <w:rsid w:val="007B000E"/>
    <w:rsid w:val="007B17F2"/>
    <w:rsid w:val="007B19B0"/>
    <w:rsid w:val="007B2904"/>
    <w:rsid w:val="007B40CA"/>
    <w:rsid w:val="007B4104"/>
    <w:rsid w:val="007B44EB"/>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4F6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3D42"/>
    <w:rsid w:val="00804464"/>
    <w:rsid w:val="00805996"/>
    <w:rsid w:val="00805C27"/>
    <w:rsid w:val="008061DB"/>
    <w:rsid w:val="0080657F"/>
    <w:rsid w:val="00806951"/>
    <w:rsid w:val="008074E6"/>
    <w:rsid w:val="00811120"/>
    <w:rsid w:val="0081232B"/>
    <w:rsid w:val="0081433D"/>
    <w:rsid w:val="00814B34"/>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528"/>
    <w:rsid w:val="008359FC"/>
    <w:rsid w:val="0083767A"/>
    <w:rsid w:val="008376E2"/>
    <w:rsid w:val="00837A16"/>
    <w:rsid w:val="00840085"/>
    <w:rsid w:val="00842842"/>
    <w:rsid w:val="00842CEC"/>
    <w:rsid w:val="00846365"/>
    <w:rsid w:val="00846B6A"/>
    <w:rsid w:val="00847957"/>
    <w:rsid w:val="00847B26"/>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0745"/>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D07A3"/>
    <w:rsid w:val="008D215B"/>
    <w:rsid w:val="008D3A63"/>
    <w:rsid w:val="008D3A99"/>
    <w:rsid w:val="008D49E3"/>
    <w:rsid w:val="008D4C3B"/>
    <w:rsid w:val="008D6147"/>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3D94"/>
    <w:rsid w:val="009241AD"/>
    <w:rsid w:val="00924AB8"/>
    <w:rsid w:val="00925D12"/>
    <w:rsid w:val="00926F33"/>
    <w:rsid w:val="0092794B"/>
    <w:rsid w:val="009304D9"/>
    <w:rsid w:val="00931F60"/>
    <w:rsid w:val="00932EE0"/>
    <w:rsid w:val="009343E8"/>
    <w:rsid w:val="00935606"/>
    <w:rsid w:val="00937234"/>
    <w:rsid w:val="00937CF6"/>
    <w:rsid w:val="009404C7"/>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114B"/>
    <w:rsid w:val="009911AF"/>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3179"/>
    <w:rsid w:val="009B404A"/>
    <w:rsid w:val="009B594A"/>
    <w:rsid w:val="009B5D29"/>
    <w:rsid w:val="009B6DE3"/>
    <w:rsid w:val="009B7819"/>
    <w:rsid w:val="009C0960"/>
    <w:rsid w:val="009C0C0B"/>
    <w:rsid w:val="009C0EFE"/>
    <w:rsid w:val="009C10D7"/>
    <w:rsid w:val="009C18B7"/>
    <w:rsid w:val="009C2D5D"/>
    <w:rsid w:val="009C34D5"/>
    <w:rsid w:val="009C4BDD"/>
    <w:rsid w:val="009C6FB2"/>
    <w:rsid w:val="009C702D"/>
    <w:rsid w:val="009C70C2"/>
    <w:rsid w:val="009D06E2"/>
    <w:rsid w:val="009D0ADC"/>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731"/>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1ACC"/>
    <w:rsid w:val="00A3297A"/>
    <w:rsid w:val="00A329A4"/>
    <w:rsid w:val="00A339CB"/>
    <w:rsid w:val="00A33A52"/>
    <w:rsid w:val="00A343F1"/>
    <w:rsid w:val="00A344A3"/>
    <w:rsid w:val="00A346D6"/>
    <w:rsid w:val="00A34703"/>
    <w:rsid w:val="00A3493A"/>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47C5A"/>
    <w:rsid w:val="00A51A04"/>
    <w:rsid w:val="00A51E54"/>
    <w:rsid w:val="00A5408B"/>
    <w:rsid w:val="00A555EF"/>
    <w:rsid w:val="00A556B9"/>
    <w:rsid w:val="00A5638F"/>
    <w:rsid w:val="00A56AD9"/>
    <w:rsid w:val="00A56FC5"/>
    <w:rsid w:val="00A57CCB"/>
    <w:rsid w:val="00A601D9"/>
    <w:rsid w:val="00A6099F"/>
    <w:rsid w:val="00A625E4"/>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263F"/>
    <w:rsid w:val="00AA382B"/>
    <w:rsid w:val="00AA421D"/>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4185"/>
    <w:rsid w:val="00AD46E9"/>
    <w:rsid w:val="00AD5017"/>
    <w:rsid w:val="00AD5511"/>
    <w:rsid w:val="00AD5530"/>
    <w:rsid w:val="00AD58BD"/>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356C"/>
    <w:rsid w:val="00AF423B"/>
    <w:rsid w:val="00AF4D90"/>
    <w:rsid w:val="00AF5A93"/>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9CA"/>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963"/>
    <w:rsid w:val="00B32BB6"/>
    <w:rsid w:val="00B32E73"/>
    <w:rsid w:val="00B3307F"/>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278B"/>
    <w:rsid w:val="00B94B1C"/>
    <w:rsid w:val="00B969E8"/>
    <w:rsid w:val="00B970F0"/>
    <w:rsid w:val="00BA02E8"/>
    <w:rsid w:val="00BA0A34"/>
    <w:rsid w:val="00BA205E"/>
    <w:rsid w:val="00BA2ACA"/>
    <w:rsid w:val="00BA3ACF"/>
    <w:rsid w:val="00BA6430"/>
    <w:rsid w:val="00BA6F7D"/>
    <w:rsid w:val="00BA7D07"/>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478"/>
    <w:rsid w:val="00BD59AF"/>
    <w:rsid w:val="00BD7DFA"/>
    <w:rsid w:val="00BD7ECA"/>
    <w:rsid w:val="00BE26C1"/>
    <w:rsid w:val="00BE2F62"/>
    <w:rsid w:val="00BE2FFE"/>
    <w:rsid w:val="00BE4672"/>
    <w:rsid w:val="00BE7B79"/>
    <w:rsid w:val="00BF03F9"/>
    <w:rsid w:val="00BF1B7E"/>
    <w:rsid w:val="00BF20D3"/>
    <w:rsid w:val="00BF292D"/>
    <w:rsid w:val="00BF29F3"/>
    <w:rsid w:val="00BF3141"/>
    <w:rsid w:val="00BF32CF"/>
    <w:rsid w:val="00BF363F"/>
    <w:rsid w:val="00BF4100"/>
    <w:rsid w:val="00BF79E5"/>
    <w:rsid w:val="00BF7C0D"/>
    <w:rsid w:val="00C002F0"/>
    <w:rsid w:val="00C01D7F"/>
    <w:rsid w:val="00C0223A"/>
    <w:rsid w:val="00C02C03"/>
    <w:rsid w:val="00C031AF"/>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5053"/>
    <w:rsid w:val="00C57307"/>
    <w:rsid w:val="00C57BA7"/>
    <w:rsid w:val="00C61130"/>
    <w:rsid w:val="00C61961"/>
    <w:rsid w:val="00C61D25"/>
    <w:rsid w:val="00C620AB"/>
    <w:rsid w:val="00C62B8A"/>
    <w:rsid w:val="00C632FE"/>
    <w:rsid w:val="00C63ABF"/>
    <w:rsid w:val="00C63B3D"/>
    <w:rsid w:val="00C64B67"/>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23"/>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631"/>
    <w:rsid w:val="00CA16E2"/>
    <w:rsid w:val="00CA4E0D"/>
    <w:rsid w:val="00CA527E"/>
    <w:rsid w:val="00CA54E0"/>
    <w:rsid w:val="00CA64A2"/>
    <w:rsid w:val="00CA6D25"/>
    <w:rsid w:val="00CA7624"/>
    <w:rsid w:val="00CA763F"/>
    <w:rsid w:val="00CA7D2B"/>
    <w:rsid w:val="00CB02BA"/>
    <w:rsid w:val="00CB0D09"/>
    <w:rsid w:val="00CB1D21"/>
    <w:rsid w:val="00CB1E35"/>
    <w:rsid w:val="00CB22C3"/>
    <w:rsid w:val="00CB3216"/>
    <w:rsid w:val="00CB3580"/>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57B2"/>
    <w:rsid w:val="00CC604A"/>
    <w:rsid w:val="00CC70E3"/>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CF77BC"/>
    <w:rsid w:val="00D000AE"/>
    <w:rsid w:val="00D00C29"/>
    <w:rsid w:val="00D00D74"/>
    <w:rsid w:val="00D00ECC"/>
    <w:rsid w:val="00D00F81"/>
    <w:rsid w:val="00D02CD6"/>
    <w:rsid w:val="00D02D37"/>
    <w:rsid w:val="00D02DD8"/>
    <w:rsid w:val="00D03BC7"/>
    <w:rsid w:val="00D03E6F"/>
    <w:rsid w:val="00D044C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455A"/>
    <w:rsid w:val="00D3545F"/>
    <w:rsid w:val="00D35EDC"/>
    <w:rsid w:val="00D37A22"/>
    <w:rsid w:val="00D37B10"/>
    <w:rsid w:val="00D42582"/>
    <w:rsid w:val="00D431CF"/>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67C7"/>
    <w:rsid w:val="00D67008"/>
    <w:rsid w:val="00D67EE9"/>
    <w:rsid w:val="00D71998"/>
    <w:rsid w:val="00D726F4"/>
    <w:rsid w:val="00D72E8E"/>
    <w:rsid w:val="00D7349C"/>
    <w:rsid w:val="00D74093"/>
    <w:rsid w:val="00D74E7E"/>
    <w:rsid w:val="00D761D1"/>
    <w:rsid w:val="00D766FB"/>
    <w:rsid w:val="00D76EBB"/>
    <w:rsid w:val="00D802AA"/>
    <w:rsid w:val="00D81366"/>
    <w:rsid w:val="00D81592"/>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6D"/>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5A0"/>
    <w:rsid w:val="00E207F2"/>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3E7F"/>
    <w:rsid w:val="00E35F06"/>
    <w:rsid w:val="00E36D75"/>
    <w:rsid w:val="00E37A3B"/>
    <w:rsid w:val="00E40B62"/>
    <w:rsid w:val="00E42B3A"/>
    <w:rsid w:val="00E434D7"/>
    <w:rsid w:val="00E44966"/>
    <w:rsid w:val="00E476B6"/>
    <w:rsid w:val="00E47B0F"/>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3648"/>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5593"/>
    <w:rsid w:val="00ED60C8"/>
    <w:rsid w:val="00ED62FB"/>
    <w:rsid w:val="00EE03F4"/>
    <w:rsid w:val="00EE1F76"/>
    <w:rsid w:val="00EE4E96"/>
    <w:rsid w:val="00EE5303"/>
    <w:rsid w:val="00EE56D3"/>
    <w:rsid w:val="00EE56E8"/>
    <w:rsid w:val="00EE738D"/>
    <w:rsid w:val="00EE7636"/>
    <w:rsid w:val="00EE76C6"/>
    <w:rsid w:val="00EE7AC9"/>
    <w:rsid w:val="00EF0057"/>
    <w:rsid w:val="00EF05F7"/>
    <w:rsid w:val="00EF1836"/>
    <w:rsid w:val="00EF1C90"/>
    <w:rsid w:val="00EF219A"/>
    <w:rsid w:val="00EF284F"/>
    <w:rsid w:val="00EF41AB"/>
    <w:rsid w:val="00EF44C4"/>
    <w:rsid w:val="00EF5670"/>
    <w:rsid w:val="00EF5EFB"/>
    <w:rsid w:val="00EF6218"/>
    <w:rsid w:val="00F00129"/>
    <w:rsid w:val="00F009BF"/>
    <w:rsid w:val="00F014E5"/>
    <w:rsid w:val="00F02765"/>
    <w:rsid w:val="00F04EC4"/>
    <w:rsid w:val="00F05BC3"/>
    <w:rsid w:val="00F065ED"/>
    <w:rsid w:val="00F0728B"/>
    <w:rsid w:val="00F07855"/>
    <w:rsid w:val="00F10399"/>
    <w:rsid w:val="00F1080D"/>
    <w:rsid w:val="00F118A2"/>
    <w:rsid w:val="00F12513"/>
    <w:rsid w:val="00F130A4"/>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AEF"/>
    <w:rsid w:val="00F33CCA"/>
    <w:rsid w:val="00F340BA"/>
    <w:rsid w:val="00F34125"/>
    <w:rsid w:val="00F34A3E"/>
    <w:rsid w:val="00F34CAB"/>
    <w:rsid w:val="00F351F2"/>
    <w:rsid w:val="00F35BCB"/>
    <w:rsid w:val="00F36855"/>
    <w:rsid w:val="00F36CFE"/>
    <w:rsid w:val="00F400C3"/>
    <w:rsid w:val="00F40EE3"/>
    <w:rsid w:val="00F43D0D"/>
    <w:rsid w:val="00F43EC2"/>
    <w:rsid w:val="00F4406C"/>
    <w:rsid w:val="00F440AC"/>
    <w:rsid w:val="00F440D8"/>
    <w:rsid w:val="00F44184"/>
    <w:rsid w:val="00F44C66"/>
    <w:rsid w:val="00F46E18"/>
    <w:rsid w:val="00F50B9B"/>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050"/>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6C6DCA"/>
    <w:pPr>
      <w:spacing w:before="36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 w:type="character" w:styleId="Nerazreenaomemba">
    <w:name w:val="Unresolved Mention"/>
    <w:basedOn w:val="Privzetapisavaodstavka"/>
    <w:uiPriority w:val="99"/>
    <w:semiHidden/>
    <w:unhideWhenUsed/>
    <w:rsid w:val="002C4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56BB6-AE1E-4D03-A98B-22964220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2183</Words>
  <Characters>14944</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Marija Rajaković</cp:lastModifiedBy>
  <cp:revision>3</cp:revision>
  <cp:lastPrinted>2023-08-17T08:04:00Z</cp:lastPrinted>
  <dcterms:created xsi:type="dcterms:W3CDTF">2024-02-19T09:24:00Z</dcterms:created>
  <dcterms:modified xsi:type="dcterms:W3CDTF">2024-02-19T09:28:00Z</dcterms:modified>
</cp:coreProperties>
</file>